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1B4503" w14:textId="7A02AC5F" w:rsidR="00F819AA" w:rsidRPr="00F874CC" w:rsidRDefault="00F819AA" w:rsidP="003924DE">
      <w:pPr>
        <w:jc w:val="right"/>
        <w:rPr>
          <w:rFonts w:ascii="Arial" w:hAnsi="Arial" w:cs="Arial"/>
          <w:b/>
          <w:bCs/>
        </w:rPr>
      </w:pPr>
      <w:r w:rsidRPr="00F874CC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3</w:t>
      </w:r>
      <w:r w:rsidRPr="00F874CC">
        <w:rPr>
          <w:rFonts w:ascii="Arial" w:hAnsi="Arial" w:cs="Arial"/>
          <w:b/>
          <w:bCs/>
        </w:rPr>
        <w:t xml:space="preserve"> do SWZ </w:t>
      </w:r>
    </w:p>
    <w:p w14:paraId="143354DE" w14:textId="77777777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__________________________________________________________</w:t>
      </w:r>
    </w:p>
    <w:p w14:paraId="104B74C9" w14:textId="77777777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__________________________________________________________</w:t>
      </w:r>
    </w:p>
    <w:p w14:paraId="39CBF5F9" w14:textId="77777777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__________________________________________________________</w:t>
      </w:r>
    </w:p>
    <w:p w14:paraId="60A818B6" w14:textId="77777777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F874CC">
        <w:rPr>
          <w:rFonts w:ascii="Arial" w:hAnsi="Arial" w:cs="Arial"/>
          <w:bCs/>
          <w:i/>
          <w:sz w:val="16"/>
          <w:szCs w:val="16"/>
        </w:rPr>
        <w:t>(Nazwa i adres wykonawcy)</w:t>
      </w:r>
    </w:p>
    <w:p w14:paraId="575312A9" w14:textId="444AE35F" w:rsidR="00F819AA" w:rsidRPr="00F874CC" w:rsidRDefault="00F819AA" w:rsidP="00F819AA">
      <w:pPr>
        <w:spacing w:line="276" w:lineRule="auto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__________________, dnia ___</w:t>
      </w:r>
      <w:r w:rsidR="00FA69FC">
        <w:rPr>
          <w:rFonts w:ascii="Arial" w:hAnsi="Arial" w:cs="Arial"/>
          <w:bCs/>
        </w:rPr>
        <w:t>__</w:t>
      </w:r>
      <w:r w:rsidRPr="00F874CC">
        <w:rPr>
          <w:rFonts w:ascii="Arial" w:hAnsi="Arial" w:cs="Arial"/>
          <w:bCs/>
        </w:rPr>
        <w:t>__</w:t>
      </w:r>
      <w:r w:rsidR="00FA69FC">
        <w:rPr>
          <w:rFonts w:ascii="Arial" w:hAnsi="Arial" w:cs="Arial"/>
          <w:bCs/>
        </w:rPr>
        <w:t>202</w:t>
      </w:r>
      <w:r w:rsidR="000123C4">
        <w:rPr>
          <w:rFonts w:ascii="Arial" w:hAnsi="Arial" w:cs="Arial"/>
          <w:bCs/>
        </w:rPr>
        <w:t>6</w:t>
      </w:r>
      <w:r w:rsidR="00E74DD4">
        <w:rPr>
          <w:rFonts w:ascii="Arial" w:hAnsi="Arial" w:cs="Arial"/>
          <w:bCs/>
        </w:rPr>
        <w:t xml:space="preserve"> </w:t>
      </w:r>
      <w:r w:rsidRPr="00F874CC">
        <w:rPr>
          <w:rFonts w:ascii="Arial" w:hAnsi="Arial" w:cs="Arial"/>
          <w:bCs/>
        </w:rPr>
        <w:t>r.</w:t>
      </w:r>
    </w:p>
    <w:p w14:paraId="3DD8BDC9" w14:textId="0517C083" w:rsidR="00FA69FC" w:rsidRPr="004909B0" w:rsidRDefault="00FA69FC" w:rsidP="00FA69FC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Oznaczenie</w:t>
      </w:r>
      <w:r w:rsidR="00E74DD4">
        <w:rPr>
          <w:rFonts w:ascii="Arial" w:hAnsi="Arial" w:cs="Arial"/>
          <w:bCs/>
        </w:rPr>
        <w:t xml:space="preserve"> </w:t>
      </w:r>
      <w:r w:rsidR="00E74DD4" w:rsidRPr="004909B0">
        <w:rPr>
          <w:rFonts w:ascii="Arial" w:hAnsi="Arial" w:cs="Arial"/>
          <w:bCs/>
        </w:rPr>
        <w:t xml:space="preserve">postępowania: </w:t>
      </w:r>
      <w:r w:rsidR="00C276D6">
        <w:rPr>
          <w:rFonts w:ascii="Arial" w:hAnsi="Arial" w:cs="Arial"/>
          <w:bCs/>
        </w:rPr>
        <w:t>SA.270.</w:t>
      </w:r>
      <w:r w:rsidR="0012541A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28FFC1CD" w14:textId="77777777" w:rsidR="00F819AA" w:rsidRPr="004909B0" w:rsidRDefault="00F819AA" w:rsidP="00F819AA">
      <w:pPr>
        <w:spacing w:before="120" w:line="276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14:paraId="76BA983B" w14:textId="182E6359" w:rsidR="00F819AA" w:rsidRPr="004909B0" w:rsidRDefault="00F819AA" w:rsidP="00122628">
      <w:pPr>
        <w:shd w:val="clear" w:color="auto" w:fill="E2EFD9" w:themeFill="accent6" w:themeFillTint="33"/>
        <w:spacing w:before="120" w:line="276" w:lineRule="auto"/>
        <w:jc w:val="center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 xml:space="preserve">OŚWIADCZENIE WYKONAWCY </w:t>
      </w:r>
      <w:r w:rsidRPr="004909B0">
        <w:rPr>
          <w:rFonts w:ascii="Arial" w:hAnsi="Arial" w:cs="Arial"/>
          <w:b/>
          <w:bCs/>
        </w:rPr>
        <w:br/>
        <w:t xml:space="preserve">O SPEŁNIANIU WARUNKÓW UDZIAŁU W POSTĘPOWANIU </w:t>
      </w:r>
    </w:p>
    <w:p w14:paraId="058AAC6C" w14:textId="77777777" w:rsidR="00F819AA" w:rsidRPr="004909B0" w:rsidRDefault="00F819AA" w:rsidP="00F819AA">
      <w:pPr>
        <w:spacing w:before="120" w:line="276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14:paraId="47EE6987" w14:textId="6EB1BE1B" w:rsidR="00F819AA" w:rsidRPr="00F874CC" w:rsidRDefault="00E540B2" w:rsidP="00AA216D">
      <w:pPr>
        <w:spacing w:line="276" w:lineRule="auto"/>
        <w:jc w:val="both"/>
        <w:rPr>
          <w:rFonts w:ascii="Arial" w:hAnsi="Arial" w:cs="Arial"/>
          <w:bCs/>
        </w:rPr>
      </w:pPr>
      <w:r w:rsidRPr="004909B0">
        <w:rPr>
          <w:rFonts w:ascii="Arial" w:hAnsi="Arial" w:cs="Arial"/>
        </w:rPr>
        <w:t>Na potrzeby</w:t>
      </w:r>
      <w:r w:rsidRPr="004909B0">
        <w:rPr>
          <w:rFonts w:ascii="Arial" w:hAnsi="Arial" w:cs="Arial"/>
          <w:b/>
          <w:bCs/>
        </w:rPr>
        <w:t xml:space="preserve"> </w:t>
      </w:r>
      <w:r w:rsidRPr="004909B0">
        <w:rPr>
          <w:rFonts w:ascii="Arial" w:hAnsi="Arial" w:cs="Arial"/>
          <w:bCs/>
        </w:rPr>
        <w:t xml:space="preserve">postępowania o udzielenie zamówienia publicznego prowadzonego przez Zamawiającego – Skarb Państwa Państwowe Gospodarstwo Leśne Lasy Państwowe Nadleśnictwo Damnica z siedzibą przy ul. Wincentego Witosa 2a, 76-231 </w:t>
      </w:r>
      <w:proofErr w:type="gramStart"/>
      <w:r w:rsidRPr="004909B0">
        <w:rPr>
          <w:rFonts w:ascii="Arial" w:hAnsi="Arial" w:cs="Arial"/>
          <w:bCs/>
        </w:rPr>
        <w:t xml:space="preserve">Damnica,   </w:t>
      </w:r>
      <w:proofErr w:type="gramEnd"/>
      <w:r w:rsidRPr="004909B0">
        <w:rPr>
          <w:rFonts w:ascii="Arial" w:hAnsi="Arial" w:cs="Arial"/>
          <w:bCs/>
        </w:rPr>
        <w:t xml:space="preserve">                w trybie podstawowym bez negocjacji, o którym mowa w art. 275 pkt 1 ustawy z dnia 11 września 2019 r. Prawo zamówień publicznych (</w:t>
      </w:r>
      <w:r w:rsidR="00A10893" w:rsidRPr="004909B0">
        <w:rPr>
          <w:rFonts w:ascii="Arial" w:hAnsi="Arial" w:cs="Arial"/>
        </w:rPr>
        <w:t>t.</w:t>
      </w:r>
      <w:r w:rsidR="00D81DFF">
        <w:rPr>
          <w:rFonts w:ascii="Arial" w:hAnsi="Arial" w:cs="Arial"/>
        </w:rPr>
        <w:t xml:space="preserve"> </w:t>
      </w:r>
      <w:r w:rsidR="00A10893" w:rsidRPr="004909B0">
        <w:rPr>
          <w:rFonts w:ascii="Arial" w:hAnsi="Arial" w:cs="Arial"/>
        </w:rPr>
        <w:t>j. Dz. U. z 202</w:t>
      </w:r>
      <w:r w:rsidR="00C276D6">
        <w:rPr>
          <w:rFonts w:ascii="Arial" w:hAnsi="Arial" w:cs="Arial"/>
        </w:rPr>
        <w:t>4</w:t>
      </w:r>
      <w:r w:rsidR="00A10893" w:rsidRPr="004909B0">
        <w:rPr>
          <w:rFonts w:ascii="Arial" w:hAnsi="Arial" w:cs="Arial"/>
        </w:rPr>
        <w:t xml:space="preserve"> r. poz. </w:t>
      </w:r>
      <w:r w:rsidR="00C276D6">
        <w:rPr>
          <w:rFonts w:ascii="Arial" w:hAnsi="Arial" w:cs="Arial"/>
        </w:rPr>
        <w:t>1320</w:t>
      </w:r>
      <w:r w:rsidR="003748B8">
        <w:rPr>
          <w:rFonts w:ascii="Arial" w:hAnsi="Arial" w:cs="Arial"/>
        </w:rPr>
        <w:t xml:space="preserve"> ze zm.</w:t>
      </w:r>
      <w:r w:rsidR="00A073D0" w:rsidRPr="004909B0">
        <w:rPr>
          <w:rFonts w:ascii="Arial" w:hAnsi="Arial" w:cs="Arial"/>
          <w:bCs/>
        </w:rPr>
        <w:t xml:space="preserve">) </w:t>
      </w:r>
      <w:r w:rsidR="003924DE">
        <w:rPr>
          <w:rFonts w:ascii="Arial" w:hAnsi="Arial" w:cs="Arial"/>
          <w:bCs/>
        </w:rPr>
        <w:t xml:space="preserve">                               </w:t>
      </w:r>
      <w:r w:rsidR="00A073D0" w:rsidRPr="004909B0">
        <w:rPr>
          <w:rFonts w:ascii="Arial" w:hAnsi="Arial" w:cs="Arial"/>
          <w:bCs/>
        </w:rPr>
        <w:t>pn</w:t>
      </w:r>
      <w:r w:rsidR="004909B0" w:rsidRPr="004909B0">
        <w:rPr>
          <w:rFonts w:ascii="Arial" w:hAnsi="Arial" w:cs="Arial"/>
          <w:bCs/>
        </w:rPr>
        <w:t>.</w:t>
      </w:r>
      <w:r w:rsidR="00A073D0" w:rsidRPr="004909B0">
        <w:rPr>
          <w:rFonts w:ascii="Arial" w:hAnsi="Arial" w:cs="Arial"/>
          <w:bCs/>
        </w:rPr>
        <w:t xml:space="preserve">: </w:t>
      </w:r>
      <w:r w:rsidR="00A073D0" w:rsidRPr="004909B0">
        <w:rPr>
          <w:rFonts w:ascii="Arial" w:hAnsi="Arial" w:cs="Arial"/>
          <w:b/>
          <w:bCs/>
        </w:rPr>
        <w:t>„</w:t>
      </w:r>
      <w:r w:rsidR="00C4102A" w:rsidRPr="00B52EF2">
        <w:rPr>
          <w:rFonts w:ascii="Arial" w:hAnsi="Arial" w:cs="Arial"/>
          <w:b/>
          <w:bCs/>
        </w:rPr>
        <w:t>Budowa budynku przechowalni i modernizacja pawilonu szkółki</w:t>
      </w:r>
      <w:r w:rsidR="00C4102A" w:rsidRPr="00121BAA">
        <w:rPr>
          <w:rFonts w:ascii="Arial" w:hAnsi="Arial" w:cs="Arial"/>
          <w:b/>
          <w:bCs/>
        </w:rPr>
        <w:t>”</w:t>
      </w:r>
      <w:r w:rsidR="007E24E2">
        <w:rPr>
          <w:rFonts w:ascii="Arial" w:hAnsi="Arial" w:cs="Arial"/>
          <w:b/>
          <w:bCs/>
        </w:rPr>
        <w:t>.</w:t>
      </w:r>
    </w:p>
    <w:p w14:paraId="20533504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Ja niżej podpisany</w:t>
      </w:r>
      <w:r>
        <w:rPr>
          <w:rFonts w:ascii="Arial" w:hAnsi="Arial" w:cs="Arial"/>
          <w:bCs/>
        </w:rPr>
        <w:t>:</w:t>
      </w:r>
    </w:p>
    <w:p w14:paraId="33258D2E" w14:textId="7775516F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______________________________________________________</w:t>
      </w:r>
      <w:r>
        <w:rPr>
          <w:rFonts w:ascii="Arial" w:hAnsi="Arial" w:cs="Arial"/>
          <w:bCs/>
        </w:rPr>
        <w:t>______________________________</w:t>
      </w:r>
      <w:r w:rsidRPr="00F874CC">
        <w:rPr>
          <w:rFonts w:ascii="Arial" w:hAnsi="Arial" w:cs="Arial"/>
          <w:bCs/>
        </w:rPr>
        <w:t>____________________________________________________________</w:t>
      </w:r>
    </w:p>
    <w:p w14:paraId="42A5F66D" w14:textId="77777777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działając w imieniu i na rzecz</w:t>
      </w:r>
      <w:r>
        <w:rPr>
          <w:rFonts w:ascii="Arial" w:hAnsi="Arial" w:cs="Arial"/>
          <w:bCs/>
        </w:rPr>
        <w:t>:</w:t>
      </w:r>
    </w:p>
    <w:p w14:paraId="73EB8FD5" w14:textId="6AC21285" w:rsidR="00F819AA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EF9CF39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</w:p>
    <w:p w14:paraId="408F8676" w14:textId="77777777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/>
          <w:bCs/>
        </w:rPr>
      </w:pPr>
      <w:r w:rsidRPr="00F874CC">
        <w:rPr>
          <w:rFonts w:ascii="Arial" w:hAnsi="Arial" w:cs="Arial"/>
          <w:b/>
          <w:bCs/>
        </w:rPr>
        <w:t>INFORMACJA DOTYCZĄCA WYKONAWCY</w:t>
      </w:r>
    </w:p>
    <w:p w14:paraId="5D264504" w14:textId="6B20C312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oświadczam, że spełniam warunki udziału w postępowani</w:t>
      </w:r>
      <w:r w:rsidR="00F85198">
        <w:rPr>
          <w:rFonts w:ascii="Arial" w:hAnsi="Arial" w:cs="Arial"/>
          <w:bCs/>
        </w:rPr>
        <w:t>u określone przez Zamawiającego</w:t>
      </w:r>
      <w:r w:rsidRPr="00F874CC">
        <w:rPr>
          <w:rFonts w:ascii="Arial" w:hAnsi="Arial" w:cs="Arial"/>
          <w:bCs/>
        </w:rPr>
        <w:t xml:space="preserve"> w pkt </w:t>
      </w:r>
      <w:r w:rsidR="000246F2">
        <w:rPr>
          <w:rFonts w:ascii="Arial" w:hAnsi="Arial" w:cs="Arial"/>
          <w:bCs/>
        </w:rPr>
        <w:t>7.1</w:t>
      </w:r>
      <w:r w:rsidR="00F85198">
        <w:rPr>
          <w:rFonts w:ascii="Arial" w:hAnsi="Arial" w:cs="Arial"/>
          <w:bCs/>
        </w:rPr>
        <w:t xml:space="preserve"> </w:t>
      </w:r>
      <w:r w:rsidRPr="00F874CC">
        <w:rPr>
          <w:rFonts w:ascii="Arial" w:hAnsi="Arial" w:cs="Arial"/>
          <w:bCs/>
        </w:rPr>
        <w:t xml:space="preserve">SWZ dla ww. postępowania o udzielenie zamówienia publicznego. </w:t>
      </w:r>
    </w:p>
    <w:p w14:paraId="203296BA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BC88BDE" w14:textId="151A4B1D" w:rsidR="00F819AA" w:rsidRPr="00F874CC" w:rsidRDefault="00D82050" w:rsidP="00F819AA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JEŻELI DOTYCZY: </w:t>
      </w:r>
      <w:r w:rsidR="00F819AA" w:rsidRPr="00F874CC">
        <w:rPr>
          <w:rFonts w:ascii="Arial" w:hAnsi="Arial" w:cs="Arial"/>
          <w:b/>
          <w:bCs/>
        </w:rPr>
        <w:t>INFORMACJA W ZWIĄZKU Z POLEGANIEM NA ZASOBACH INNYCH PODMIOTÓW</w:t>
      </w:r>
    </w:p>
    <w:p w14:paraId="27AA7AF3" w14:textId="6E2B8583" w:rsidR="00F819AA" w:rsidRDefault="00F85198" w:rsidP="00F819AA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Ponadto oświadczam, że w</w:t>
      </w:r>
      <w:r w:rsidR="00F819AA" w:rsidRPr="00F874CC">
        <w:rPr>
          <w:rFonts w:ascii="Arial" w:hAnsi="Arial" w:cs="Arial"/>
          <w:bCs/>
        </w:rPr>
        <w:t xml:space="preserve"> celu wykazania spełniania warunków udziału w postępowaniu, określonych przez Zamawiającego w pkt</w:t>
      </w:r>
      <w:r w:rsidR="000246F2">
        <w:rPr>
          <w:rFonts w:ascii="Arial" w:hAnsi="Arial" w:cs="Arial"/>
          <w:bCs/>
        </w:rPr>
        <w:t xml:space="preserve"> 7.1 </w:t>
      </w:r>
      <w:proofErr w:type="spellStart"/>
      <w:r w:rsidR="000246F2">
        <w:rPr>
          <w:rFonts w:ascii="Arial" w:hAnsi="Arial" w:cs="Arial"/>
          <w:bCs/>
        </w:rPr>
        <w:t>ppkt</w:t>
      </w:r>
      <w:proofErr w:type="spellEnd"/>
      <w:r w:rsidR="00F819AA" w:rsidRPr="00F874CC">
        <w:rPr>
          <w:rFonts w:ascii="Arial" w:hAnsi="Arial" w:cs="Arial"/>
          <w:bCs/>
        </w:rPr>
        <w:t xml:space="preserve"> ____________SWZ </w:t>
      </w:r>
      <w:r w:rsidR="00F819AA" w:rsidRPr="00F874CC">
        <w:rPr>
          <w:rFonts w:ascii="Arial" w:hAnsi="Arial" w:cs="Arial"/>
          <w:bCs/>
          <w:i/>
        </w:rPr>
        <w:t>(wskazać właściwą jednostkę redakcyjną SWZ, w której określono warunki udziału w postępowaniu),</w:t>
      </w:r>
      <w:r w:rsidR="00F819AA" w:rsidRPr="00F874CC">
        <w:rPr>
          <w:rFonts w:ascii="Arial" w:hAnsi="Arial" w:cs="Arial"/>
          <w:bCs/>
        </w:rPr>
        <w:t xml:space="preserve"> polegam na zasobach następującego/</w:t>
      </w:r>
      <w:proofErr w:type="spellStart"/>
      <w:r w:rsidR="00F819AA" w:rsidRPr="00F874CC">
        <w:rPr>
          <w:rFonts w:ascii="Arial" w:hAnsi="Arial" w:cs="Arial"/>
          <w:bCs/>
        </w:rPr>
        <w:t>ych</w:t>
      </w:r>
      <w:proofErr w:type="spellEnd"/>
      <w:r w:rsidR="00F819AA" w:rsidRPr="00F874CC">
        <w:rPr>
          <w:rFonts w:ascii="Arial" w:hAnsi="Arial" w:cs="Arial"/>
          <w:bCs/>
        </w:rPr>
        <w:t xml:space="preserve"> podmiotu/ów:</w:t>
      </w:r>
    </w:p>
    <w:p w14:paraId="523B71B3" w14:textId="16ADE190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_______________________________________________________________________________</w:t>
      </w:r>
      <w:r w:rsidR="00F85198">
        <w:rPr>
          <w:rFonts w:ascii="Arial" w:hAnsi="Arial" w:cs="Arial"/>
          <w:bCs/>
        </w:rPr>
        <w:t>_________________________________________________________________</w:t>
      </w:r>
    </w:p>
    <w:p w14:paraId="21268992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</w:p>
    <w:p w14:paraId="5E7857A4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 xml:space="preserve">w następującym zakresie: </w:t>
      </w:r>
    </w:p>
    <w:p w14:paraId="49C711DC" w14:textId="27B3053D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________________________________________________________________________</w:t>
      </w:r>
    </w:p>
    <w:p w14:paraId="7504F23F" w14:textId="19DCCA48" w:rsidR="00F819AA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>____________________________________________________________________________________________________________</w:t>
      </w:r>
      <w:r>
        <w:rPr>
          <w:rFonts w:ascii="Arial" w:hAnsi="Arial" w:cs="Arial"/>
          <w:bCs/>
        </w:rPr>
        <w:t>____________________________________</w:t>
      </w:r>
      <w:r w:rsidRPr="00F874CC">
        <w:rPr>
          <w:rFonts w:ascii="Arial" w:hAnsi="Arial" w:cs="Arial"/>
          <w:bCs/>
        </w:rPr>
        <w:t xml:space="preserve"> </w:t>
      </w:r>
    </w:p>
    <w:p w14:paraId="59CE461C" w14:textId="232EB6B5" w:rsidR="00F819AA" w:rsidRPr="00F874CC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  <w:i/>
          <w:sz w:val="16"/>
          <w:szCs w:val="16"/>
        </w:rPr>
        <w:t>(wskazać podmiot i określić odpowiedni zakres dla wskazanego podmiotu)</w:t>
      </w:r>
    </w:p>
    <w:p w14:paraId="59647750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E421B6A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/>
          <w:bCs/>
        </w:rPr>
      </w:pPr>
      <w:r w:rsidRPr="00F874CC">
        <w:rPr>
          <w:rFonts w:ascii="Arial" w:hAnsi="Arial" w:cs="Arial"/>
          <w:b/>
          <w:bCs/>
        </w:rPr>
        <w:t>OŚWIADCZENIE DOTYCZĄCE PODANYCH INFORMACJI</w:t>
      </w:r>
    </w:p>
    <w:p w14:paraId="4922AC2A" w14:textId="77777777" w:rsidR="00F819AA" w:rsidRDefault="00F819AA" w:rsidP="00F819AA">
      <w:pPr>
        <w:spacing w:line="276" w:lineRule="auto"/>
        <w:jc w:val="both"/>
        <w:rPr>
          <w:rFonts w:ascii="Arial" w:hAnsi="Arial" w:cs="Arial"/>
          <w:bCs/>
        </w:rPr>
      </w:pPr>
      <w:r w:rsidRPr="00F874CC">
        <w:rPr>
          <w:rFonts w:ascii="Arial" w:hAnsi="Arial" w:cs="Arial"/>
          <w:bCs/>
        </w:rPr>
        <w:t xml:space="preserve">Oświadczam, że wszystkie informacje podane w powyższych oświadczeniach są aktualne </w:t>
      </w:r>
      <w:r w:rsidRPr="00F874CC">
        <w:rPr>
          <w:rFonts w:ascii="Arial" w:hAnsi="Arial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4830ACF8" w14:textId="77777777" w:rsidR="009067B5" w:rsidRPr="00F874CC" w:rsidRDefault="009067B5" w:rsidP="00F819A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9EA1F0A" w14:textId="30FB60CA" w:rsidR="00F819AA" w:rsidRPr="00F874CC" w:rsidRDefault="00942CA8" w:rsidP="00F819AA">
      <w:pPr>
        <w:spacing w:line="276" w:lineRule="auto"/>
        <w:ind w:left="5670"/>
        <w:jc w:val="center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bCs/>
        </w:rPr>
        <w:t>_________________________</w:t>
      </w:r>
      <w:r w:rsidR="00F819AA" w:rsidRPr="00F874CC">
        <w:rPr>
          <w:rFonts w:ascii="Arial" w:hAnsi="Arial" w:cs="Arial"/>
          <w:bCs/>
        </w:rPr>
        <w:br/>
      </w:r>
      <w:r w:rsidR="00F819AA" w:rsidRPr="00F874CC">
        <w:rPr>
          <w:rFonts w:ascii="Arial" w:hAnsi="Arial" w:cs="Arial"/>
          <w:bCs/>
          <w:i/>
          <w:sz w:val="16"/>
          <w:szCs w:val="16"/>
        </w:rPr>
        <w:t>(podpis)</w:t>
      </w:r>
    </w:p>
    <w:p w14:paraId="05B5AD2F" w14:textId="77777777" w:rsidR="00F819AA" w:rsidRPr="00942CA8" w:rsidRDefault="00F819AA" w:rsidP="00F819AA">
      <w:pPr>
        <w:spacing w:line="276" w:lineRule="auto"/>
        <w:rPr>
          <w:rFonts w:ascii="Arial" w:hAnsi="Arial" w:cs="Arial"/>
          <w:b/>
          <w:bCs/>
        </w:rPr>
      </w:pPr>
    </w:p>
    <w:p w14:paraId="6C13D4F7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4DFB89F1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05C46394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02A26662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2599452B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135ED6DB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1120E088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281AB1CE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02F579EA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3F870202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29E327B6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5BA58F20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49539F32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19E5EBD5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2E733009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46EC4CAD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638BCCA8" w14:textId="77777777" w:rsidR="00BD3BE5" w:rsidRDefault="00BD3BE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371F7EC4" w14:textId="77777777" w:rsidR="003C4115" w:rsidRDefault="003C411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44E939B5" w14:textId="77777777" w:rsidR="003C4115" w:rsidRDefault="003C4115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</w:p>
    <w:p w14:paraId="79432CC2" w14:textId="0DA37E64" w:rsidR="00F819AA" w:rsidRPr="00BD3BE5" w:rsidRDefault="00F819AA" w:rsidP="00F819AA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BD3BE5">
        <w:rPr>
          <w:rFonts w:ascii="Arial" w:hAnsi="Arial" w:cs="Arial"/>
          <w:bCs/>
          <w:i/>
          <w:sz w:val="16"/>
          <w:szCs w:val="16"/>
        </w:rPr>
        <w:t>Dokument musi być złożony pod rygorem nieważności</w:t>
      </w:r>
      <w:r w:rsidR="00072CDE" w:rsidRPr="00BD3BE5">
        <w:rPr>
          <w:rFonts w:ascii="Arial" w:hAnsi="Arial" w:cs="Arial"/>
          <w:bCs/>
          <w:i/>
          <w:sz w:val="16"/>
          <w:szCs w:val="16"/>
        </w:rPr>
        <w:t xml:space="preserve"> </w:t>
      </w:r>
      <w:r w:rsidRPr="00BD3BE5">
        <w:rPr>
          <w:rFonts w:ascii="Arial" w:hAnsi="Arial" w:cs="Arial"/>
          <w:bCs/>
          <w:i/>
          <w:sz w:val="16"/>
          <w:szCs w:val="16"/>
        </w:rPr>
        <w:t xml:space="preserve">w formie elektronicznej, o której mowa w art. 78(1) KC (tj. podpisany kwalifikowanym podpisem elektronicznym), lub w postaci elektronicznej opatrzonej podpisem zaufanym lub podpisem osobistym. </w:t>
      </w:r>
    </w:p>
    <w:p w14:paraId="5323D6D5" w14:textId="5EAA6885" w:rsidR="00C4102A" w:rsidRDefault="00C4102A" w:rsidP="00531088">
      <w:pPr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sectPr w:rsidR="00C4102A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A3B82" w14:textId="77777777" w:rsidR="003267DD" w:rsidRDefault="003267DD">
      <w:r>
        <w:separator/>
      </w:r>
    </w:p>
  </w:endnote>
  <w:endnote w:type="continuationSeparator" w:id="0">
    <w:p w14:paraId="7590C287" w14:textId="77777777" w:rsidR="003267DD" w:rsidRDefault="0032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B0E9D" w14:textId="77777777" w:rsidR="003267DD" w:rsidRDefault="003267DD">
      <w:r>
        <w:separator/>
      </w:r>
    </w:p>
  </w:footnote>
  <w:footnote w:type="continuationSeparator" w:id="0">
    <w:p w14:paraId="6BC34FA4" w14:textId="77777777" w:rsidR="003267DD" w:rsidRDefault="00326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5C3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7DD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088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2026-04-13T09:18:00Z</dcterms:created>
  <dcterms:modified xsi:type="dcterms:W3CDTF">2026-04-13T09:18:00Z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